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23.95pt;margin-top:124.05pt;width:562.15pt;height:567.8pt;mso-position-horizontal-relative:page;mso-position-vertical-relative:page;z-index:-77" coordorigin="479,2481" coordsize="11243,11356">
            <v:shape style="position:absolute;left:4477;top:8366;width:1529;height:1850" coordorigin="4477,8366" coordsize="1529,1850" path="m5567,9545l5509,9617,5451,9686,5391,9751,5332,9813,5272,9871,5213,9925,5154,9976,5096,10022,5038,10063,4982,10100,4928,10132,4825,10182,4731,10210,4648,10217,4611,10211,4549,10182,4506,10129,4482,10056,4477,9966,4481,9915,4504,9802,4522,9742,4544,9678,4570,9613,4600,9545,4634,9476,4672,9405,4714,9332,4759,9259,4808,9186,4860,9112,4916,9038,4974,8966,5032,8897,5092,8832,5151,8770,5211,8712,5270,8658,5329,8607,5387,8561,5445,8520,5501,8483,5555,8451,5658,8401,5752,8373,5835,8366,5872,8372,5934,8401,5977,8454,6001,8527,6006,8617,6002,8668,5979,8781,5961,8841,5939,8905,5913,8970,5883,9038,5849,9107,5811,9178,5769,9251,5724,9324,5675,9397,5623,9471,5567,9545xe" filled="f" stroked="t" strokeweight="2pt" strokecolor="#000000">
              <v:path arrowok="t"/>
            </v:shape>
            <v:shape style="position:absolute;left:6081;top:6404;width:1777;height:2057" coordorigin="6081,6404" coordsize="1777,2057" path="m7329,7729l7262,7809,7193,7885,7124,7957,7054,8025,6985,8089,6916,8149,6848,8204,6780,8254,6714,8299,6650,8339,6587,8373,6527,8403,6469,8426,6361,8455,6312,8461,6267,8460,6190,8438,6131,8390,6094,8317,6081,8224,6083,8171,6101,8052,6119,7987,6141,7919,6168,7848,6199,7775,6236,7699,6277,7621,6322,7542,6371,7462,6425,7381,6483,7299,6544,7217,6610,7136,6677,7056,6746,6980,6815,6908,6885,6840,6954,6776,7023,6716,7091,6661,7159,6611,7225,6566,7289,6526,7352,6492,7412,6462,7470,6439,7578,6410,7627,6404,7672,6405,7749,6427,7808,6475,7845,6548,7858,6641,7856,6694,7838,6813,7820,6878,7798,6946,7771,7017,7740,7090,7703,7166,7662,7244,7617,7323,7568,7403,7514,7484,7456,7566,7395,7648,7329,7729xe" filled="f" stroked="t" strokeweight="2pt" strokecolor="#000000">
              <v:path arrowok="t"/>
            </v:shape>
            <v:shape style="position:absolute;left:4153;top:6243;width:1964;height:2087" coordorigin="4153,6243" coordsize="1964,2087" path="m5496,6953l5420,6873,5344,6797,5267,6725,5190,6657,5113,6594,5037,6536,4961,6482,4888,6433,4815,6390,4745,6352,4677,6319,4612,6292,4549,6270,4490,6255,4383,6243,4336,6246,4255,6274,4196,6329,4162,6407,4153,6506,4158,6562,4169,6622,4185,6686,4207,6753,4234,6823,4267,6897,4304,6972,4347,7049,4394,7129,4447,7209,4503,7291,4565,7373,4630,7455,4700,7538,4774,7620,4850,7700,4926,7776,5003,7848,5080,7916,5157,7979,5233,8037,5309,8091,5382,8140,5455,8183,5525,8222,5593,8254,5658,8281,5721,8303,5780,8318,5887,8330,5934,8327,6015,8299,6074,8244,6108,8166,6117,8067,6112,8011,6101,7951,6085,7887,6063,7820,6036,7750,6003,7676,5966,7601,5923,7524,5876,7444,5823,7364,5767,7282,5705,7200,5640,7118,5570,7035,5496,6953xe" filled="t" fillcolor="#FFFFFF" stroked="f">
              <v:path arrowok="t"/>
              <v:fill/>
            </v:shape>
            <v:shape style="position:absolute;left:4153;top:6243;width:1964;height:2087" coordorigin="4153,6243" coordsize="1964,2087" path="m5496,6953l5570,7035,5640,7118,5705,7200,5767,7282,5823,7364,5876,7444,5923,7524,5966,7601,6003,7676,6036,7750,6063,7820,6085,7887,6101,7951,6112,8011,6117,8067,6116,8119,6094,8208,6048,8275,5977,8316,5887,8330,5835,8327,5721,8303,5658,8281,5593,8254,5525,8222,5455,8183,5382,8140,5309,8091,5233,8037,5157,7979,5080,7916,5003,7848,4926,7776,4850,7700,4774,7620,4700,7538,4630,7455,4565,7373,4503,7291,4447,7209,4394,7129,4347,7049,4304,6972,4267,6897,4234,6823,4207,6753,4185,6686,4169,6622,4158,6562,4153,6506,4154,6454,4176,6365,4222,6298,4293,6257,4383,6243,4435,6246,4549,6270,4612,6292,4677,6319,4745,6352,4815,6390,4888,6433,4961,6482,5037,6536,5113,6594,5190,6657,5267,6725,5344,6797,5420,6873,5496,6953xe" filled="f" stroked="t" strokeweight="2pt" strokecolor="#000000">
              <v:path arrowok="t"/>
            </v:shape>
            <v:shape style="position:absolute;left:5197;top:2501;width:1822;height:4978" coordorigin="5197,2501" coordsize="1822,4978" path="m5197,4990l5200,5194,5209,5394,5223,5588,5243,5777,5269,5959,5299,6134,5333,6301,5373,6460,5416,6610,5464,6750,5515,6880,5570,6999,5628,7106,5689,7201,5753,7283,5820,7352,5889,7407,5960,7446,6033,7471,6108,7479,6183,7471,6256,7446,6327,7407,6396,7352,6463,7283,6527,7201,6588,7106,6646,6999,6701,6880,6752,6750,6800,6610,6843,6460,6883,6301,6917,6134,6947,5959,6973,5777,6993,5588,7007,5394,7016,5194,7019,4990,7016,4786,7007,4586,6993,4392,6973,4203,6947,4021,6917,3846,6883,3679,6843,3520,6800,3370,6752,3230,6701,3100,6646,2981,6588,2874,6527,2779,6463,2697,6396,2628,6327,2573,6256,2534,6183,2509,6108,2501,6033,2509,5960,2534,5889,2573,5820,2628,5753,2697,5689,2779,5628,2874,5570,2981,5515,3100,5464,3230,5416,3370,5373,3520,5333,3679,5299,3846,5269,4021,5243,4203,5223,4392,5209,4586,5200,4786,5197,4990xe" filled="t" fillcolor="#FFFFFF" stroked="f">
              <v:path arrowok="t"/>
              <v:fill/>
            </v:shape>
            <v:shape style="position:absolute;left:5197;top:2501;width:1822;height:4978" coordorigin="5197,2501" coordsize="1822,4978" path="m5197,4990l5200,4786,5209,4586,5223,4392,5243,4203,5269,4021,5299,3846,5333,3679,5373,3520,5416,3370,5464,3230,5515,3100,5570,2981,5628,2874,5689,2779,5753,2697,5820,2628,5889,2573,5960,2534,6033,2509,6108,2501,6183,2509,6256,2534,6327,2573,6396,2628,6463,2697,6527,2779,6588,2874,6646,2981,6701,3100,6752,3230,6800,3370,6843,3520,6883,3679,6917,3846,6947,4021,6973,4203,6993,4392,7007,4586,7016,4786,7019,4990,7016,5194,7007,5394,6993,5588,6973,5777,6947,5959,6917,6134,6883,6301,6843,6460,6800,6610,6752,6750,6701,6880,6646,6999,6588,7106,6527,7201,6463,7283,6396,7352,6327,7407,6256,7446,6183,7471,6108,7479,6033,7471,5960,7446,5889,7407,5820,7352,5753,7283,5689,7201,5628,7106,5570,6999,5515,6880,5464,6750,5416,6610,5373,6460,5333,6301,5299,6134,5269,5959,5243,5777,5223,5588,5209,5394,5200,5194,5197,4990xe" filled="f" stroked="t" strokeweight="2pt" strokecolor="#000000">
              <v:path arrowok="t"/>
            </v:shape>
            <v:shape style="position:absolute;left:6378;top:8547;width:1646;height:1749" coordorigin="6378,8547" coordsize="1646,1749" path="m7504,9142l7565,9210,7624,9280,7679,9349,7730,9418,7777,9486,7821,9554,7861,9620,7897,9685,7928,9748,7956,9809,7979,9868,7997,9925,8019,10029,8023,10076,8022,10119,8005,10194,7965,10250,7906,10284,7831,10296,7787,10294,7691,10273,7584,10233,7527,10205,7468,10173,7408,10137,7346,10096,7283,10051,7219,10002,7155,9949,7090,9892,7025,9832,6961,9768,6897,9701,6836,9633,6777,9563,6722,9494,6671,9425,6624,9357,6580,9289,6540,9223,6504,9158,6473,9095,6445,9034,6422,8975,6404,8918,6382,8814,6378,8767,6379,8724,6396,8649,6436,8593,6495,8559,6570,8547,6614,8549,6710,8570,6817,8610,6874,8638,6933,8670,6993,8706,7055,8747,7118,8792,7182,8841,7246,8894,7311,8951,7376,9011,7440,9075,7504,9142xe" filled="f" stroked="t" strokeweight="2pt" strokecolor="#000000">
              <v:path arrowok="t"/>
            </v:shape>
            <v:shape style="position:absolute;left:5285;top:8839;width:1899;height:4978" coordorigin="5285,8839" coordsize="1899,4978" path="m5285,11328l5288,11532,5297,11732,5313,11926,5333,12115,5360,12297,5391,12472,5427,12639,5468,12798,5514,12948,5563,13088,5617,13218,5674,13337,5734,13444,5798,13539,5865,13621,5934,13690,6006,13745,6081,13784,6157,13809,6235,13817,6312,13809,6389,13784,6463,13745,6535,13690,6604,13621,6671,13539,6735,13444,6795,13337,6852,13218,6906,13088,6955,12948,7001,12798,7042,12639,7078,12472,7109,12297,7136,12115,7156,11926,7172,11732,7181,11532,7184,11328,7181,11124,7172,10924,7156,10730,7136,10541,7109,10359,7078,10184,7042,10017,7001,9858,6955,9708,6906,9568,6852,9438,6795,9319,6735,9212,6671,9117,6604,9035,6535,8966,6463,8911,6389,8872,6312,8847,6235,8839,6157,8847,6081,8872,6006,8911,5934,8966,5865,9035,5798,9117,5734,9212,5674,9319,5617,9438,5563,9568,5514,9708,5468,9858,5427,10017,5391,10184,5360,10359,5333,10541,5313,10730,5297,10924,5288,11124,5285,11328xe" filled="t" fillcolor="#FFFFFF" stroked="f">
              <v:path arrowok="t"/>
              <v:fill/>
            </v:shape>
            <v:shape style="position:absolute;left:5285;top:8839;width:1899;height:4978" coordorigin="5285,8839" coordsize="1899,4978" path="m5285,11328l5288,11124,5297,10924,5313,10730,5333,10541,5360,10359,5391,10184,5427,10017,5468,9858,5514,9708,5563,9568,5617,9438,5674,9319,5734,9212,5798,9117,5865,9035,5934,8966,6006,8911,6081,8872,6157,8847,6235,8839,6312,8847,6389,8872,6463,8911,6535,8966,6604,9035,6671,9117,6735,9212,6795,9319,6852,9438,6906,9568,6955,9708,7001,9858,7042,10017,7078,10184,7109,10359,7136,10541,7156,10730,7172,10924,7181,11124,7184,11328,7181,11532,7172,11732,7156,11926,7136,12115,7109,12297,7078,12472,7042,12639,7001,12798,6955,12948,6906,13088,6852,13218,6795,13337,6735,13444,6671,13539,6604,13621,6535,13690,6463,13745,6389,13784,6312,13809,6235,13817,6157,13809,6081,13784,6006,13745,5934,13690,5865,13621,5798,13539,5734,13444,5674,13337,5617,13218,5563,13088,5514,12948,5468,12798,5427,12639,5391,12472,5360,12297,5333,12115,5313,11926,5297,11732,5288,11532,5285,11328xe" filled="f" stroked="t" strokeweight="2pt" strokecolor="#000000">
              <v:path arrowok="t"/>
            </v:shape>
            <v:shape style="position:absolute;left:499;top:7387;width:4978;height:1930" coordorigin="499,7387" coordsize="4978,1930" path="m2988,7387l2784,7390,2584,7400,2390,7415,2201,7436,2019,7463,1844,7495,1677,7532,1518,7573,1368,7619,1228,7670,1098,7724,979,7782,872,7844,777,7909,695,7976,626,8047,571,8120,532,8195,507,8273,499,8352,507,8431,532,8509,571,8584,626,8657,695,8728,777,8795,872,8860,979,8922,1098,8980,1228,9034,1368,9085,1518,9131,1677,9172,1844,9209,2019,9241,2201,9268,2390,9289,2584,9304,2784,9314,2988,9317,3192,9314,3392,9304,3586,9289,3775,9268,3957,9241,4132,9209,4299,9172,4458,9131,4608,9085,4748,9034,4878,8980,4997,8922,5104,8860,5199,8795,5281,8728,5350,8657,5405,8584,5444,8509,5469,8431,5477,8352,5469,8273,5444,8195,5405,8120,5350,8047,5281,7976,5199,7909,5104,7844,4997,7782,4878,7724,4748,7670,4608,7619,4458,7573,4299,7532,4132,7495,3957,7463,3775,7436,3586,7415,3392,7400,3192,7390,2988,7387xe" filled="t" fillcolor="#FFFFFF" stroked="f">
              <v:path arrowok="t"/>
              <v:fill/>
            </v:shape>
            <v:shape style="position:absolute;left:499;top:7387;width:4978;height:1930" coordorigin="499,7387" coordsize="4978,1930" path="m2988,7387l3192,7390,3392,7400,3586,7415,3775,7436,3957,7463,4132,7495,4299,7532,4458,7573,4608,7619,4748,7670,4878,7724,4997,7782,5104,7844,5199,7909,5281,7976,5350,8047,5405,8120,5444,8195,5469,8273,5477,8352,5469,8431,5444,8509,5405,8584,5350,8657,5281,8728,5199,8795,5104,8860,4997,8922,4878,8980,4748,9034,4608,9085,4458,9131,4299,9172,4132,9209,3957,9241,3775,9268,3586,9289,3392,9304,3192,9314,2988,9317,2784,9314,2584,9304,2390,9289,2201,9268,2019,9241,1844,9209,1677,9172,1518,9131,1368,9085,1228,9034,1098,8980,979,8922,872,8860,777,8795,695,8728,626,8657,571,8584,532,8509,507,8431,499,8352,507,8273,532,8195,571,8120,626,8047,695,7976,777,7909,872,7844,979,7782,1098,7724,1228,7670,1368,7619,1518,7573,1677,7532,1844,7495,2019,7463,2201,7436,2390,7415,2584,7400,2784,7390,2988,7387xe" filled="f" stroked="t" strokeweight="2pt" strokecolor="#000000">
              <v:path arrowok="t"/>
            </v:shape>
            <v:shape type="#_x0000_t75" style="position:absolute;left:1314;top:7692;width:3336;height:1324">
              <v:imagedata o:title="" r:id="rId4"/>
            </v:shape>
            <v:shape style="position:absolute;left:6724;top:7399;width:4978;height:1822" coordorigin="6724,7399" coordsize="4978,1822" path="m9213,7399l9009,7402,8809,7411,8615,7425,8426,7445,8244,7471,8069,7501,7902,7535,7743,7575,7593,7618,7453,7666,7323,7717,7204,7772,7097,7830,7002,7891,6920,7955,6851,8022,6796,8091,6757,8162,6732,8235,6724,8310,6732,8385,6757,8458,6796,8529,6851,8598,6920,8665,7002,8729,7097,8790,7204,8848,7323,8903,7453,8954,7593,9002,7743,9045,7902,9085,8069,9119,8244,9149,8426,9175,8615,9195,8809,9209,9009,9218,9213,9221,9417,9218,9617,9209,9811,9195,10000,9175,10182,9149,10357,9119,10524,9085,10683,9045,10833,9002,10973,8954,11103,8903,11222,8848,11329,8790,11424,8729,11506,8665,11575,8598,11630,8529,11669,8458,11694,8385,11702,8310,11694,8235,11669,8162,11630,8091,11575,8022,11506,7955,11424,7891,11329,7830,11222,7772,11103,7717,10973,7666,10833,7618,10683,7575,10524,7535,10357,7501,10182,7471,10000,7445,9811,7425,9617,7411,9417,7402,9213,7399xe" filled="t" fillcolor="#FFFFFF" stroked="f">
              <v:path arrowok="t"/>
              <v:fill/>
            </v:shape>
            <v:shape style="position:absolute;left:6724;top:7399;width:4978;height:1822" coordorigin="6724,7399" coordsize="4978,1822" path="m9213,7399l9417,7402,9617,7411,9811,7425,10000,7445,10182,7471,10357,7501,10524,7535,10683,7575,10833,7618,10973,7666,11103,7717,11222,7772,11329,7830,11424,7891,11506,7955,11575,8022,11630,8091,11669,8162,11694,8235,11702,8310,11694,8385,11669,8458,11630,8529,11575,8598,11506,8665,11424,8729,11329,8790,11222,8848,11103,8903,10973,8954,10833,9002,10683,9045,10524,9085,10357,9119,10182,9149,10000,9175,9811,9195,9617,9209,9417,9218,9213,9221,9009,9218,8809,9209,8615,9195,8426,9175,8244,9149,8069,9119,7902,9085,7743,9045,7593,9002,7453,8954,7323,8903,7204,8848,7097,8790,7002,8729,6920,8665,6851,8598,6796,8529,6757,8458,6732,8385,6724,8310,6732,8235,6757,8162,6796,8091,6851,8022,6920,7955,7002,7891,7097,7830,7204,7772,7323,7717,7453,7666,7593,7618,7743,7575,7902,7535,8069,7501,8244,7471,8426,7445,8615,7425,8809,7411,9009,7402,9213,7399xe" filled="f" stroked="t" strokeweight="2pt" strokecolor="#000000">
              <v:path arrowok="t"/>
            </v:shape>
            <v:shape type="#_x0000_t75" style="position:absolute;left:7540;top:7686;width:3336;height:1248">
              <v:imagedata o:title="" r:id="rId5"/>
            </v:shape>
            <v:shape style="position:absolute;left:5192;top:7230;width:1991;height:1991" coordorigin="5192,7230" coordsize="1991,1991" path="m5192,8226l5195,8307,5205,8387,5221,8465,5243,8540,5270,8613,5303,8683,5341,8750,5384,8813,5432,8873,5484,8929,5540,8981,5600,9029,5663,9072,5730,9110,5800,9143,5873,9170,5948,9192,6026,9208,6106,9218,6188,9221,6269,9218,6349,9208,6427,9192,6502,9170,6575,9143,6645,9110,6712,9072,6775,9029,6835,8981,6891,8929,6943,8873,6991,8813,7034,8750,7072,8683,7105,8613,7132,8540,7154,8465,7170,8387,7180,8307,7183,8226,7180,8144,7170,8064,7154,7986,7132,7911,7105,7838,7072,7768,7034,7701,6991,7638,6943,7578,6891,7522,6835,7470,6775,7422,6712,7379,6645,7341,6575,7308,6502,7281,6427,7259,6349,7243,6269,7233,6188,7230,6106,7233,6026,7243,5948,7259,5873,7281,5800,7308,5730,7341,5663,7379,5600,7422,5540,7470,5484,7522,5432,7578,5384,7638,5341,7701,5303,7768,5270,7838,5243,7911,5221,7986,5205,8064,5195,8144,5192,8226xe" filled="t" fillcolor="#FFFF00" stroked="f">
              <v:path arrowok="t"/>
              <v:fill/>
            </v:shape>
            <v:shape style="position:absolute;left:5192;top:7230;width:1991;height:1991" coordorigin="5192,7230" coordsize="1991,1991" path="m5192,8226l5195,8144,5205,8064,5221,7986,5243,7911,5270,7838,5303,7768,5341,7701,5384,7638,5432,7578,5484,7522,5540,7470,5600,7422,5663,7379,5730,7341,5800,7308,5873,7281,5948,7259,6026,7243,6106,7233,6188,7230,6269,7233,6349,7243,6427,7259,6502,7281,6575,7308,6645,7341,6712,7379,6775,7422,6835,7470,6891,7522,6943,7578,6991,7638,7034,7701,7072,7768,7105,7838,7132,7911,7154,7986,7170,8064,7180,8144,7183,8226,7180,8307,7170,8387,7154,8465,7132,8540,7105,8613,7072,8683,7034,8750,6991,8813,6943,8873,6891,8929,6835,8981,6775,9029,6712,9072,6645,9110,6575,9143,6502,9170,6427,9192,6349,9208,6269,9218,6188,9221,6106,9218,6026,9208,5948,9192,5873,9170,5800,9143,5730,9110,5663,9072,5600,9029,5540,8981,5484,8929,5432,8873,5384,8813,5341,8750,5303,8683,5270,8613,5243,8540,5221,8465,5205,8387,5195,8307,5192,8226xe" filled="f" stroked="t" strokeweight="2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14"/>
        <w:ind w:left="111"/>
      </w:pPr>
      <w:r>
        <w:pict>
          <v:shape type="#_x0000_t202" style="position:absolute;margin-left:279.825pt;margin-top:-204.387pt;width:39.8pt;height:109.904pt;mso-position-horizontal-relative:page;mso-position-vertical-relative:paragraph;z-index:-76" filled="f" stroked="f">
            <v:textbox inset="0,0,0,0" style="layout-flow:vertical;mso-layout-flow-alt:bottom-to-top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32"/>
                      <w:szCs w:val="32"/>
                    </w:rPr>
                    <w:jc w:val="center"/>
                    <w:spacing w:lineRule="exact" w:line="340"/>
                    <w:ind w:left="-24" w:right="-24"/>
                  </w:pPr>
                  <w:r>
                    <w:rPr>
                      <w:rFonts w:cs="Times New Roman" w:hAnsi="Times New Roman" w:eastAsia="Times New Roman" w:ascii="Times New Roman"/>
                      <w:spacing w:val="-1"/>
                      <w:w w:val="100"/>
                      <w:sz w:val="32"/>
                      <w:szCs w:val="32"/>
                    </w:rPr>
                    <w:t>Ю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н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ы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й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32"/>
                      <w:szCs w:val="32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хн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32"/>
                      <w:szCs w:val="32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32"/>
                      <w:szCs w:val="32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и</w:t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32"/>
                      <w:szCs w:val="32"/>
                    </w:rPr>
                    <w:jc w:val="center"/>
                    <w:spacing w:before="68"/>
                    <w:ind w:left="160" w:right="158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и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о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32"/>
                      <w:szCs w:val="32"/>
                    </w:rPr>
                    <w:t>б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32"/>
                      <w:szCs w:val="32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32"/>
                      <w:szCs w:val="32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ль</w:t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97.025pt;margin-top:102.339pt;width:18pt;height:130.448pt;mso-position-horizontal-relative:page;mso-position-vertical-relative:paragraph;z-index:-75" filled="f" stroked="f">
            <v:textbox inset="0,0,0,0" style="layout-flow:vertical;mso-layout-flow-alt:bottom-to-top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32"/>
                      <w:szCs w:val="32"/>
                    </w:rPr>
                    <w:jc w:val="left"/>
                    <w:spacing w:lineRule="exact" w:line="340"/>
                    <w:ind w:left="20" w:right="-48"/>
                  </w:pP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М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32"/>
                      <w:szCs w:val="32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т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е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32"/>
                      <w:szCs w:val="32"/>
                    </w:rPr>
                    <w:t>р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-2"/>
                      <w:w w:val="100"/>
                      <w:sz w:val="32"/>
                      <w:szCs w:val="32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я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с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32"/>
                      <w:szCs w:val="32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0"/>
                      <w:sz w:val="32"/>
                      <w:szCs w:val="32"/>
                    </w:rPr>
                    <w:t>а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0"/>
                      <w:sz w:val="32"/>
                      <w:szCs w:val="32"/>
                    </w:rPr>
                    <w:t>з</w:t>
                  </w:r>
                  <w:r>
                    <w:rPr>
                      <w:rFonts w:cs="Times New Roman" w:hAnsi="Times New Roman" w:eastAsia="Times New Roman" w:ascii="Times New Roman"/>
                      <w:spacing w:val="-4"/>
                      <w:w w:val="100"/>
                      <w:sz w:val="32"/>
                      <w:szCs w:val="32"/>
                    </w:rPr>
                    <w:t>к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32"/>
                      <w:szCs w:val="32"/>
                    </w:rPr>
                    <w:t>и</w:t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И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с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тория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м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о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е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й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у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л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и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цы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5"/>
          <w:sz w:val="32"/>
          <w:szCs w:val="32"/>
        </w:rPr>
        <w:t>Ю</w:t>
      </w:r>
      <w:r>
        <w:rPr>
          <w:rFonts w:cs="Times New Roman" w:hAnsi="Times New Roman" w:eastAsia="Times New Roman" w:ascii="Times New Roman"/>
          <w:spacing w:val="0"/>
          <w:w w:val="100"/>
          <w:position w:val="5"/>
          <w:sz w:val="32"/>
          <w:szCs w:val="32"/>
        </w:rPr>
        <w:t>н</w:t>
      </w:r>
      <w:r>
        <w:rPr>
          <w:rFonts w:cs="Times New Roman" w:hAnsi="Times New Roman" w:eastAsia="Times New Roman" w:ascii="Times New Roman"/>
          <w:spacing w:val="2"/>
          <w:w w:val="100"/>
          <w:position w:val="5"/>
          <w:sz w:val="32"/>
          <w:szCs w:val="32"/>
        </w:rPr>
        <w:t>ы</w:t>
      </w:r>
      <w:r>
        <w:rPr>
          <w:rFonts w:cs="Times New Roman" w:hAnsi="Times New Roman" w:eastAsia="Times New Roman" w:ascii="Times New Roman"/>
          <w:spacing w:val="0"/>
          <w:w w:val="100"/>
          <w:position w:val="5"/>
          <w:sz w:val="32"/>
          <w:szCs w:val="32"/>
        </w:rPr>
        <w:t>й</w:t>
      </w:r>
      <w:r>
        <w:rPr>
          <w:rFonts w:cs="Times New Roman" w:hAnsi="Times New Roman" w:eastAsia="Times New Roman" w:ascii="Times New Roman"/>
          <w:spacing w:val="0"/>
          <w:w w:val="100"/>
          <w:position w:val="5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5"/>
          <w:sz w:val="32"/>
          <w:szCs w:val="32"/>
        </w:rPr>
        <w:t>эколог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sectPr>
      <w:type w:val="continuous"/>
      <w:pgSz w:w="11920" w:h="16840"/>
      <w:pgMar w:top="1560" w:bottom="280" w:left="1440" w:right="16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